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3C17" w14:textId="6A9A5E21" w:rsidR="00272F08" w:rsidRPr="00863DAC" w:rsidRDefault="00A33494">
      <w:pPr>
        <w:pStyle w:val="Body"/>
        <w:widowControl w:val="0"/>
        <w:spacing w:line="240" w:lineRule="auto"/>
        <w:ind w:left="108" w:hanging="108"/>
        <w:rPr>
          <w:rFonts w:ascii="Times New Roman" w:eastAsia="Arial Unicode MS" w:hAnsi="Times New Roman" w:cs="Times New Roman"/>
          <w:color w:val="auto"/>
          <w:sz w:val="28"/>
          <w:szCs w:val="28"/>
          <w:lang/>
        </w:rPr>
      </w:pPr>
      <w:r w:rsidRPr="00BC2142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57216" behindDoc="0" locked="0" layoutInCell="1" allowOverlap="1" wp14:anchorId="50AC19B1" wp14:editId="7C6C8795">
                <wp:simplePos x="0" y="0"/>
                <wp:positionH relativeFrom="page">
                  <wp:posOffset>625475</wp:posOffset>
                </wp:positionH>
                <wp:positionV relativeFrom="page">
                  <wp:posOffset>2420620</wp:posOffset>
                </wp:positionV>
                <wp:extent cx="6020435" cy="4837430"/>
                <wp:effectExtent l="0" t="1270" r="2540" b="0"/>
                <wp:wrapTopAndBottom/>
                <wp:docPr id="19836757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20435" cy="4837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80" w:type="dxa"/>
                              <w:shd w:val="clear" w:color="auto" w:fill="CED7E7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481"/>
                            </w:tblGrid>
                            <w:tr w:rsidR="00272F08" w14:paraId="38B1F4B5" w14:textId="77777777">
                              <w:trPr>
                                <w:cantSplit/>
                                <w:trHeight w:val="6533"/>
                              </w:trPr>
                              <w:tc>
                                <w:tcPr>
                                  <w:tcW w:w="9481" w:type="dxa"/>
                                  <w:tcBorders>
                                    <w:top w:val="none" w:sz="8" w:space="0" w:color="000000"/>
                                    <w:left w:val="single" w:sz="8" w:space="0" w:color="548DD4"/>
                                    <w:bottom w:val="single" w:sz="8" w:space="0" w:color="548DD4"/>
                                    <w:right w:val="single" w:sz="8" w:space="0" w:color="548DD4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569BDC8" w14:textId="77777777" w:rsidR="00272F08" w:rsidRDefault="00272F0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 xml:space="preserve">Object pronouns are used to replace the object in a sentence. </w:t>
                                  </w:r>
                                </w:p>
                                <w:p w14:paraId="44A246D2" w14:textId="77777777" w:rsidR="00272F08" w:rsidRDefault="00272F0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 xml:space="preserve">Direct object pronouns (DOPs) replace nouns in the accusative case. Indirect object pronouns (IOPs) replace nouns in the dative case. </w:t>
                                  </w:r>
                                </w:p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395"/>
                                    <w:gridCol w:w="2002"/>
                                  </w:tblGrid>
                                  <w:tr w:rsidR="00107CA3" w:rsidRPr="007C664B" w14:paraId="4CF19E89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2083C3BA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Accusative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79F87D73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162"/>
                                          <w:rPr>
                                            <w:rFonts w:ascii="Arial" w:eastAsia="Arial" w:hAnsi="Arial" w:cs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Dative</w:t>
                                        </w:r>
                                      </w:p>
                                    </w:tc>
                                  </w:tr>
                                  <w:tr w:rsidR="00107CA3" w:rsidRPr="007C664B" w14:paraId="314E04F5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6C5BCE0D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mich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18FCB239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132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mir</w:t>
                                        </w:r>
                                      </w:p>
                                    </w:tc>
                                  </w:tr>
                                  <w:tr w:rsidR="00107CA3" w:rsidRPr="007C664B" w14:paraId="2F4CCA62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1920F316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dich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201A62CB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192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dir</w:t>
                                        </w:r>
                                      </w:p>
                                    </w:tc>
                                  </w:tr>
                                  <w:tr w:rsidR="00107CA3" w:rsidRPr="007C664B" w14:paraId="7CA02025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2FFCD3C4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ihn/sie/es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1154C898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177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 xml:space="preserve">ihm/ihr/ihm </w:t>
                                        </w:r>
                                      </w:p>
                                    </w:tc>
                                  </w:tr>
                                  <w:tr w:rsidR="00107CA3" w:rsidRPr="007C664B" w14:paraId="60FC522E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25FE1CBC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uns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20A1245A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207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uns</w:t>
                                        </w:r>
                                      </w:p>
                                    </w:tc>
                                  </w:tr>
                                  <w:tr w:rsidR="00107CA3" w:rsidRPr="007C664B" w14:paraId="795F8660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4AE9A579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euch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007DE8FB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207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euch</w:t>
                                        </w:r>
                                      </w:p>
                                    </w:tc>
                                  </w:tr>
                                  <w:tr w:rsidR="00107CA3" w:rsidRPr="007C664B" w14:paraId="00987984" w14:textId="77777777" w:rsidTr="001F76A8">
                                    <w:tc>
                                      <w:tcPr>
                                        <w:tcW w:w="1395" w:type="dxa"/>
                                        <w:shd w:val="clear" w:color="auto" w:fill="auto"/>
                                      </w:tcPr>
                                      <w:p w14:paraId="60B2FC9F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sie/Sie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02" w:type="dxa"/>
                                        <w:shd w:val="clear" w:color="auto" w:fill="auto"/>
                                      </w:tcPr>
                                      <w:p w14:paraId="4D924CC8" w14:textId="77777777" w:rsidR="00107CA3" w:rsidRPr="007C664B" w:rsidRDefault="00107CA3" w:rsidP="001F76A8">
                                        <w:pPr>
                                          <w:pStyle w:val="Default"/>
                                          <w:spacing w:after="240" w:line="300" w:lineRule="atLeast"/>
                                          <w:ind w:left="252"/>
                                          <w:rPr>
                                            <w:rFonts w:ascii="Arial" w:eastAsia="Arial" w:hAnsi="Arial" w:cs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</w:pPr>
                                        <w:r w:rsidRPr="007C664B">
                                          <w:rPr>
                                            <w:rFonts w:ascii="Arial" w:hAnsi="Arial"/>
                                            <w:sz w:val="20"/>
                                            <w:szCs w:val="20"/>
                                            <w:lang w:val="de-DE"/>
                                          </w:rPr>
                                          <w:t>ihnen/Ihnen</w:t>
                                        </w:r>
                                      </w:p>
                                    </w:tc>
                                  </w:tr>
                                </w:tbl>
                                <w:p w14:paraId="747A5CCB" w14:textId="77777777" w:rsidR="001118E8" w:rsidRDefault="001118E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</w:p>
                                <w:p w14:paraId="1546DF85" w14:textId="77777777" w:rsidR="00272F08" w:rsidRPr="007C664B" w:rsidRDefault="00272F0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Soziale Netzwerke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sind heute sehr beliebt. </w:t>
                                  </w:r>
                                  <w:r w:rsidRPr="007C664B"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Wenn man </w:t>
                                  </w:r>
                                  <w:proofErr w:type="spellStart"/>
                                  <w:r w:rsidRPr="007C664B"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sie</w:t>
                                  </w:r>
                                  <w:proofErr w:type="spellEnd"/>
                                  <w:r w:rsidRPr="007C664B"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C664B"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benutzt</w:t>
                                  </w:r>
                                  <w:proofErr w:type="spellEnd"/>
                                  <w:r w:rsidR="00901119" w:rsidRPr="007C664B"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</w:t>
                                  </w:r>
                                  <w:r w:rsidRPr="007C664B"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... </w:t>
                                  </w: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 xml:space="preserve">(Social networks are much loved today. </w:t>
                                  </w: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When you use them ... ) </w:t>
                                  </w:r>
                                </w:p>
                                <w:p w14:paraId="5AF9B56D" w14:textId="77777777" w:rsidR="00272F08" w:rsidRDefault="00272F08">
                                  <w:pPr>
                                    <w:pStyle w:val="Default"/>
                                    <w:spacing w:after="240" w:line="300" w:lineRule="atLeast"/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da-DK"/>
                                    </w:rPr>
                                    <w:t xml:space="preserve">Man findet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Leute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mit den gleichen Interessen und schickt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ihnen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iCs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eine Nachricht ... </w:t>
                                  </w: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 xml:space="preserve">(You find people with the same interests and send them a message </w:t>
                                  </w:r>
                                  <w:proofErr w:type="gramStart"/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… )</w:t>
                                  </w:r>
                                  <w:proofErr w:type="gramEnd"/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AC1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.25pt;margin-top:190.6pt;width:474.05pt;height:380.9pt;z-index:25165721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" filled="f" stroked="f">
                <v:stroke joinstyle="round"/>
                <v:path arrowok="t"/>
                <v:textbox inset="0,0,0,0">
                  <w:txbxContent>
                    <w:tbl>
                      <w:tblPr>
                        <w:tblW w:w="0" w:type="auto"/>
                        <w:tblInd w:w="80" w:type="dxa"/>
                        <w:shd w:val="clear" w:color="auto" w:fill="CED7E7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481"/>
                      </w:tblGrid>
                      <w:tr w:rsidR="00272F08" w14:paraId="38B1F4B5" w14:textId="77777777">
                        <w:trPr>
                          <w:cantSplit/>
                          <w:trHeight w:val="6533"/>
                        </w:trPr>
                        <w:tc>
                          <w:tcPr>
                            <w:tcW w:w="9481" w:type="dxa"/>
                            <w:tcBorders>
                              <w:top w:val="none" w:sz="8" w:space="0" w:color="000000"/>
                              <w:left w:val="single" w:sz="8" w:space="0" w:color="548DD4"/>
                              <w:bottom w:val="single" w:sz="8" w:space="0" w:color="548DD4"/>
                              <w:right w:val="single" w:sz="8" w:space="0" w:color="548DD4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569BDC8" w14:textId="77777777" w:rsidR="00272F08" w:rsidRDefault="00272F08">
                            <w:pPr>
                              <w:pStyle w:val="Default"/>
                              <w:spacing w:after="240" w:line="300" w:lineRule="atLeast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Object pronouns are used to replace the object in a sentence. </w:t>
                            </w:r>
                          </w:p>
                          <w:p w14:paraId="44A246D2" w14:textId="77777777" w:rsidR="00272F08" w:rsidRDefault="00272F08">
                            <w:pPr>
                              <w:pStyle w:val="Default"/>
                              <w:spacing w:after="240" w:line="300" w:lineRule="atLeast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Direct object pronouns (DOPs) replace nouns in the accusative case. Indirect object pronouns (IOPs) replace nouns in the dative case.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95"/>
                              <w:gridCol w:w="2002"/>
                            </w:tblGrid>
                            <w:tr w:rsidR="00107CA3" w:rsidRPr="007C664B" w14:paraId="4CF19E89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2083C3BA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b/>
                                      <w:bCs/>
                                      <w:sz w:val="20"/>
                                      <w:szCs w:val="20"/>
                                      <w:lang w:val="de-DE"/>
                                    </w:rPr>
                                    <w:t>Accusative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79F87D73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162"/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b/>
                                      <w:bCs/>
                                      <w:sz w:val="20"/>
                                      <w:szCs w:val="20"/>
                                      <w:lang w:val="de-DE"/>
                                    </w:rPr>
                                    <w:t>Dative</w:t>
                                  </w:r>
                                </w:p>
                              </w:tc>
                            </w:tr>
                            <w:tr w:rsidR="00107CA3" w:rsidRPr="007C664B" w14:paraId="314E04F5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6C5BCE0D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mich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18FCB239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132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mir</w:t>
                                  </w:r>
                                </w:p>
                              </w:tc>
                            </w:tr>
                            <w:tr w:rsidR="00107CA3" w:rsidRPr="007C664B" w14:paraId="2F4CCA62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1920F316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dich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201A62CB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192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dir</w:t>
                                  </w:r>
                                </w:p>
                              </w:tc>
                            </w:tr>
                            <w:tr w:rsidR="00107CA3" w:rsidRPr="007C664B" w14:paraId="7CA02025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2FFCD3C4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ihn/sie/es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1154C898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177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ihm/ihr/ihm </w:t>
                                  </w:r>
                                </w:p>
                              </w:tc>
                            </w:tr>
                            <w:tr w:rsidR="00107CA3" w:rsidRPr="007C664B" w14:paraId="60FC522E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25FE1CBC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uns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20A1245A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207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uns</w:t>
                                  </w:r>
                                </w:p>
                              </w:tc>
                            </w:tr>
                            <w:tr w:rsidR="00107CA3" w:rsidRPr="007C664B" w14:paraId="795F8660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4AE9A579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euch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007DE8FB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207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euch</w:t>
                                  </w:r>
                                </w:p>
                              </w:tc>
                            </w:tr>
                            <w:tr w:rsidR="00107CA3" w:rsidRPr="007C664B" w14:paraId="00987984" w14:textId="77777777" w:rsidTr="001F76A8">
                              <w:tc>
                                <w:tcPr>
                                  <w:tcW w:w="1395" w:type="dxa"/>
                                  <w:shd w:val="clear" w:color="auto" w:fill="auto"/>
                                </w:tcPr>
                                <w:p w14:paraId="60B2FC9F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sie/Sie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shd w:val="clear" w:color="auto" w:fill="auto"/>
                                </w:tcPr>
                                <w:p w14:paraId="4D924CC8" w14:textId="77777777" w:rsidR="00107CA3" w:rsidRPr="007C664B" w:rsidRDefault="00107CA3" w:rsidP="001F76A8">
                                  <w:pPr>
                                    <w:pStyle w:val="Default"/>
                                    <w:spacing w:after="240" w:line="300" w:lineRule="atLeast"/>
                                    <w:ind w:left="252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7C664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de-DE"/>
                                    </w:rPr>
                                    <w:t>ihnen/Ihnen</w:t>
                                  </w:r>
                                </w:p>
                              </w:tc>
                            </w:tr>
                          </w:tbl>
                          <w:p w14:paraId="747A5CCB" w14:textId="77777777" w:rsidR="001118E8" w:rsidRDefault="001118E8">
                            <w:pPr>
                              <w:pStyle w:val="Default"/>
                              <w:spacing w:after="240" w:line="300" w:lineRule="atLeast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1546DF85" w14:textId="77777777" w:rsidR="00272F08" w:rsidRPr="007C664B" w:rsidRDefault="00272F08">
                            <w:pPr>
                              <w:pStyle w:val="Default"/>
                              <w:spacing w:after="240" w:line="300" w:lineRule="atLeast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Soziale Netzwerke 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sind heute sehr beliebt. </w:t>
                            </w:r>
                            <w:r w:rsidRPr="007C664B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Wenn man </w:t>
                            </w:r>
                            <w:proofErr w:type="spellStart"/>
                            <w:r w:rsidRPr="007C664B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sie</w:t>
                            </w:r>
                            <w:proofErr w:type="spellEnd"/>
                            <w:r w:rsidRPr="007C664B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7C664B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benutzt</w:t>
                            </w:r>
                            <w:proofErr w:type="spellEnd"/>
                            <w:r w:rsidR="00901119" w:rsidRPr="007C664B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7C664B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... 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(Social networks are much loved today. </w:t>
                            </w:r>
                            <w:r w:rsidRPr="007C664B">
                              <w:rPr>
                                <w:rFonts w:ascii="Arial" w:hAnsi="Arial"/>
                                <w:sz w:val="20"/>
                                <w:szCs w:val="20"/>
                                <w:lang w:val="de-DE"/>
                              </w:rPr>
                              <w:t xml:space="preserve">When you use them ... ) </w:t>
                            </w:r>
                          </w:p>
                          <w:p w14:paraId="5AF9B56D" w14:textId="77777777" w:rsidR="00272F08" w:rsidRDefault="00272F08">
                            <w:pPr>
                              <w:pStyle w:val="Default"/>
                              <w:spacing w:after="240" w:line="300" w:lineRule="atLeast"/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da-DK"/>
                              </w:rPr>
                              <w:t xml:space="preserve">Man findet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Leute 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mit den gleichen Interessen und schickt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ihnen 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lang w:val="de-DE"/>
                              </w:rPr>
                              <w:t xml:space="preserve">eine Nachricht ... 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(You find people with the same interests and send them a message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… )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BC2142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56192" behindDoc="0" locked="0" layoutInCell="1" allowOverlap="1" wp14:anchorId="75627164" wp14:editId="5CD98716">
                <wp:simplePos x="0" y="0"/>
                <wp:positionH relativeFrom="page">
                  <wp:posOffset>625475</wp:posOffset>
                </wp:positionH>
                <wp:positionV relativeFrom="page">
                  <wp:posOffset>2085975</wp:posOffset>
                </wp:positionV>
                <wp:extent cx="6020435" cy="542925"/>
                <wp:effectExtent l="0" t="0" r="2540" b="0"/>
                <wp:wrapTopAndBottom/>
                <wp:docPr id="175044277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2043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80" w:type="dxa"/>
                              <w:shd w:val="clear" w:color="auto" w:fill="CED7E7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481"/>
                            </w:tblGrid>
                            <w:tr w:rsidR="00272F08" w14:paraId="1DCC4959" w14:textId="77777777">
                              <w:trPr>
                                <w:cantSplit/>
                                <w:trHeight w:val="675"/>
                              </w:trPr>
                              <w:tc>
                                <w:tcPr>
                                  <w:tcW w:w="9481" w:type="dxa"/>
                                  <w:tcBorders>
                                    <w:top w:val="single" w:sz="8" w:space="0" w:color="548DD4"/>
                                    <w:left w:val="single" w:sz="8" w:space="0" w:color="548DD4"/>
                                    <w:bottom w:val="none" w:sz="8" w:space="0" w:color="000000"/>
                                    <w:right w:val="single" w:sz="8" w:space="0" w:color="548DD4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94A9894" w14:textId="77777777" w:rsidR="00272F08" w:rsidRDefault="00272F08">
                                  <w:pPr>
                                    <w:pStyle w:val="Grammarheading"/>
                                  </w:pPr>
                                  <w:r>
                                    <w:t>Using direct and indirect object pronouns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27164" id="Text Box 1" o:spid="_x0000_s1027" type="#_x0000_t202" style="position:absolute;left:0;text-align:left;margin-left:49.25pt;margin-top:164.25pt;width:474.05pt;height:42.75pt;z-index:25165619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" filled="f" stroked="f">
                <v:stroke joinstyle="round"/>
                <v:path arrowok="t"/>
                <v:textbox style="mso-fit-shape-to-text:t" inset="0,0,0,0">
                  <w:txbxContent>
                    <w:tbl>
                      <w:tblPr>
                        <w:tblW w:w="0" w:type="auto"/>
                        <w:tblInd w:w="80" w:type="dxa"/>
                        <w:shd w:val="clear" w:color="auto" w:fill="CED7E7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481"/>
                      </w:tblGrid>
                      <w:tr w:rsidR="00272F08" w14:paraId="1DCC4959" w14:textId="77777777">
                        <w:trPr>
                          <w:cantSplit/>
                          <w:trHeight w:val="675"/>
                        </w:trPr>
                        <w:tc>
                          <w:tcPr>
                            <w:tcW w:w="9481" w:type="dxa"/>
                            <w:tcBorders>
                              <w:top w:val="single" w:sz="8" w:space="0" w:color="548DD4"/>
                              <w:left w:val="single" w:sz="8" w:space="0" w:color="548DD4"/>
                              <w:bottom w:val="none" w:sz="8" w:space="0" w:color="000000"/>
                              <w:right w:val="single" w:sz="8" w:space="0" w:color="548DD4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94A9894" w14:textId="77777777" w:rsidR="00272F08" w:rsidRDefault="00272F08">
                            <w:pPr>
                              <w:pStyle w:val="Grammarheading"/>
                            </w:pPr>
                            <w:r>
                              <w:t>Using direct and indirect object pronouns</w:t>
                            </w:r>
                          </w:p>
                        </w:tc>
                      </w:tr>
                    </w:tbl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67520071" w14:textId="77777777" w:rsidR="00272F08" w:rsidRPr="00BC2142" w:rsidRDefault="00272F08">
      <w:pPr>
        <w:pStyle w:val="Rubric"/>
        <w:rPr>
          <w:rFonts w:ascii="Times New Roman" w:hAnsi="Times New Roman" w:cs="Times New Roman"/>
          <w:b w:val="0"/>
          <w:bCs w:val="0"/>
          <w:color w:val="auto"/>
          <w:lang/>
        </w:rPr>
      </w:pPr>
      <w:r>
        <w:t xml:space="preserve">1 </w:t>
      </w:r>
      <w:r>
        <w:tab/>
      </w:r>
      <w:r w:rsidRPr="00BC2142">
        <w:t xml:space="preserve">Replace each </w:t>
      </w:r>
      <w:r w:rsidR="00B26394" w:rsidRPr="00BC2142">
        <w:t xml:space="preserve">underlined </w:t>
      </w:r>
      <w:r w:rsidRPr="00BC2142">
        <w:t>noun with the appropriate direct object pronoun.</w:t>
      </w:r>
    </w:p>
    <w:p w14:paraId="4FE7D0D5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Wir kaufen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 xml:space="preserve">das Geschenk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>im Kaufhaus.</w:t>
      </w:r>
    </w:p>
    <w:p w14:paraId="0B4356CC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3165744D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kann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diese Hand</w:t>
      </w:r>
      <w:r w:rsidR="00901119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y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rechnung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nicht bezahlen.</w:t>
      </w:r>
    </w:p>
    <w:p w14:paraId="1C2B7D8D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4B7C39F4" w14:textId="27919D95" w:rsidR="00272F08" w:rsidRPr="007C664B" w:rsidRDefault="00A33494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BC2142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152400" distB="152400" distL="152400" distR="152400" simplePos="0" relativeHeight="251658240" behindDoc="0" locked="0" layoutInCell="1" allowOverlap="1" wp14:anchorId="5CA4FE37" wp14:editId="352A01BE">
                <wp:simplePos x="0" y="0"/>
                <wp:positionH relativeFrom="page">
                  <wp:posOffset>501650</wp:posOffset>
                </wp:positionH>
                <wp:positionV relativeFrom="page">
                  <wp:posOffset>984885</wp:posOffset>
                </wp:positionV>
                <wp:extent cx="1524000" cy="495300"/>
                <wp:effectExtent l="0" t="3810" r="3175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275827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18EB25D" w14:textId="77777777" w:rsidR="00272F08" w:rsidRDefault="00272F08">
                            <w:pPr>
                              <w:pStyle w:val="Header-Worksheettitle"/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  <w:lang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4FE37" id="Rectangle 3" o:spid="_x0000_s1028" style="position:absolute;left:0;text-align:left;margin-left:39.5pt;margin-top:77.55pt;width:120pt;height:39pt;z-index: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" filled="f" stroked="f" strokeweight="1pt">
                <v:stroke miterlimit="4"/>
                <v:path arrowok="t"/>
                <v:textbox inset=",7.2pt,,7.2pt">
                  <w:txbxContent>
                    <w:p w14:paraId="018EB25D" w14:textId="77777777" w:rsidR="00272F08" w:rsidRDefault="00272F08">
                      <w:pPr>
                        <w:pStyle w:val="Header-Worksheettitle"/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  <w:lang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272F08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>Max sieht</w:t>
      </w:r>
      <w:r w:rsidR="00707BED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sich</w:t>
      </w:r>
      <w:r w:rsidR="00272F08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</w:t>
      </w:r>
      <w:r w:rsidR="00272F08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die Fotos</w:t>
      </w:r>
      <w:r w:rsidR="00272F08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an.</w:t>
      </w:r>
    </w:p>
    <w:p w14:paraId="77C8142A" w14:textId="77777777" w:rsidR="007B0D82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51BA76E2" w14:textId="77777777" w:rsidR="00EF05C5" w:rsidRPr="00EF05C5" w:rsidRDefault="00EF05C5" w:rsidP="00EF05C5">
      <w:pPr>
        <w:pStyle w:val="Body"/>
        <w:rPr>
          <w:lang w:val="en-US"/>
        </w:rPr>
      </w:pPr>
    </w:p>
    <w:p w14:paraId="796F9E08" w14:textId="77777777" w:rsidR="00107CA3" w:rsidRPr="007C664B" w:rsidRDefault="00272F08" w:rsidP="00107CA3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lastRenderedPageBreak/>
        <w:t xml:space="preserve">Wie hast du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den Film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gefunden?</w:t>
      </w:r>
    </w:p>
    <w:p w14:paraId="4A0E8241" w14:textId="77777777" w:rsid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29A7E071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habe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meine Hausaufgaben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vergessen.</w:t>
      </w:r>
    </w:p>
    <w:p w14:paraId="285A06F3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20C95F16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sehe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meinen Vater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nur in den Ferien.</w:t>
      </w:r>
    </w:p>
    <w:p w14:paraId="68519B6B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1DC43C34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Er hat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die rote Hose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online gekauft.</w:t>
      </w:r>
    </w:p>
    <w:p w14:paraId="0C4652B0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00DEDB78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Wir haben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den letzten Zug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verpasst.</w:t>
      </w:r>
    </w:p>
    <w:p w14:paraId="0096408C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1F36E5F2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Hast du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die Jungen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gesehen?</w:t>
      </w:r>
    </w:p>
    <w:p w14:paraId="182044E7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28FFFDCA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7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Sie hat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ihr neues Handy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verloren.</w:t>
      </w:r>
    </w:p>
    <w:p w14:paraId="7FB8027C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51445E46" w14:textId="77777777" w:rsidR="00272F08" w:rsidRDefault="00272F08">
      <w:pPr>
        <w:pStyle w:val="Bodytext"/>
        <w:rPr>
          <w:rFonts w:ascii="Times New Roman" w:eastAsia="Arial Unicode MS" w:hAnsi="Times New Roman" w:cs="Times New Roman"/>
          <w:color w:val="auto"/>
          <w:lang/>
        </w:rPr>
      </w:pPr>
    </w:p>
    <w:p w14:paraId="46E17208" w14:textId="77777777" w:rsidR="00272F08" w:rsidRDefault="00272F08">
      <w:pPr>
        <w:pStyle w:val="Rubric"/>
        <w:rPr>
          <w:rFonts w:ascii="Times New Roman" w:hAnsi="Times New Roman" w:cs="Times New Roman"/>
          <w:b w:val="0"/>
          <w:bCs w:val="0"/>
          <w:color w:val="auto"/>
          <w:lang/>
        </w:rPr>
      </w:pPr>
      <w:r>
        <w:t xml:space="preserve">2 </w:t>
      </w:r>
      <w:r>
        <w:tab/>
        <w:t xml:space="preserve">Replace each </w:t>
      </w:r>
      <w:r w:rsidR="00BC2142">
        <w:t>underlined</w:t>
      </w:r>
      <w:r>
        <w:t xml:space="preserve"> noun with the appropriate indirect object pronoun.</w:t>
      </w:r>
      <w:r>
        <w:rPr>
          <w:rFonts w:ascii="Arial Unicode MS" w:hAnsi="Arial Unicode MS"/>
          <w:b w:val="0"/>
          <w:bCs w:val="0"/>
        </w:rPr>
        <w:cr/>
      </w:r>
    </w:p>
    <w:p w14:paraId="51E06523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8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Wir sagen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unseren Eltern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alles.</w:t>
      </w:r>
    </w:p>
    <w:p w14:paraId="2894CD74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6F9A9788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8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Sabine schickt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ihrem Freund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eine Valentinskarte.</w:t>
      </w:r>
    </w:p>
    <w:p w14:paraId="18B425AF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521665FE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8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helfe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meiner Mutter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beim Bügeln.</w:t>
      </w:r>
    </w:p>
    <w:p w14:paraId="40539CB0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62AED67D" w14:textId="77777777" w:rsidR="00272F08" w:rsidRPr="007C664B" w:rsidRDefault="00272F08" w:rsidP="00EF05C5">
      <w:pPr>
        <w:pStyle w:val="heading4"/>
        <w:keepNext w:val="0"/>
        <w:keepLines w:val="0"/>
        <w:numPr>
          <w:ilvl w:val="0"/>
          <w:numId w:val="8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geben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dem Kind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den Fußball.</w:t>
      </w:r>
    </w:p>
    <w:p w14:paraId="68676F58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63277F6C" w14:textId="3D10DE40" w:rsidR="00272F08" w:rsidRPr="007C664B" w:rsidRDefault="00272F08" w:rsidP="00EF05C5">
      <w:pPr>
        <w:pStyle w:val="heading4"/>
        <w:keepNext w:val="0"/>
        <w:keepLines w:val="0"/>
        <w:numPr>
          <w:ilvl w:val="0"/>
          <w:numId w:val="8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Was hast du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m</w:t>
      </w:r>
      <w:r w:rsidR="00A33494" w:rsidRPr="00EF05C5">
        <w:rPr>
          <w:rFonts w:ascii="Arial" w:hAnsi="Arial"/>
          <w:b w:val="0"/>
          <w:bCs w:val="0"/>
          <w:i w:val="0"/>
          <w:iCs w:val="0"/>
          <w:noProof/>
          <w:color w:val="000000"/>
          <w:sz w:val="20"/>
          <w:szCs w:val="20"/>
          <w:u w:val="single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40B96B9B" wp14:editId="23A6477A">
                <wp:simplePos x="0" y="0"/>
                <wp:positionH relativeFrom="page">
                  <wp:posOffset>539750</wp:posOffset>
                </wp:positionH>
                <wp:positionV relativeFrom="page">
                  <wp:posOffset>938530</wp:posOffset>
                </wp:positionV>
                <wp:extent cx="1524000" cy="495300"/>
                <wp:effectExtent l="0" t="0" r="3175" b="4445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19991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838F736" w14:textId="77777777" w:rsidR="00272F08" w:rsidRDefault="00272F08">
                            <w:pPr>
                              <w:pStyle w:val="Header-Worksheettitle"/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  <w:lang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96B9B" id="Rectangle 4" o:spid="_x0000_s1029" style="position:absolute;left:0;text-align:left;margin-left:42.5pt;margin-top:73.9pt;width:120pt;height:39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" filled="f" stroked="f" strokeweight="1pt">
                <v:stroke miterlimit="4"/>
                <v:path arrowok="t"/>
                <v:textbox inset=",7.2pt,,7.2pt">
                  <w:txbxContent>
                    <w:p w14:paraId="4838F736" w14:textId="77777777" w:rsidR="00272F08" w:rsidRDefault="00272F08">
                      <w:pPr>
                        <w:pStyle w:val="Header-Worksheettitle"/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  <w:lang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val="single"/>
          <w:lang w:val="de-DE"/>
        </w:rPr>
        <w:t>einem Bruder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lang w:val="de-DE"/>
        </w:rPr>
        <w:t xml:space="preserve"> 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>gesagt?</w:t>
      </w:r>
    </w:p>
    <w:p w14:paraId="7D50471E" w14:textId="77777777" w:rsidR="00EF05C5" w:rsidRPr="00EF05C5" w:rsidRDefault="00EF05C5" w:rsidP="00EF05C5">
      <w:pPr>
        <w:pStyle w:val="Body"/>
        <w:rPr>
          <w:lang w:val="en-US"/>
        </w:rPr>
      </w:pPr>
      <w:r w:rsidRPr="007C664B">
        <w:rPr>
          <w:lang w:val="de-DE"/>
        </w:rPr>
        <w:tab/>
      </w:r>
      <w:r>
        <w:rPr>
          <w:lang w:val="en-US"/>
        </w:rPr>
        <w:t>____________________________________________________________________________________________________________________</w:t>
      </w:r>
    </w:p>
    <w:p w14:paraId="0BC557E4" w14:textId="77777777" w:rsidR="00272F08" w:rsidRDefault="00272F08">
      <w:pPr>
        <w:pStyle w:val="Bodytext"/>
        <w:rPr>
          <w:rFonts w:ascii="Times New Roman" w:eastAsia="Arial Unicode MS" w:hAnsi="Times New Roman" w:cs="Times New Roman"/>
          <w:color w:val="auto"/>
          <w:lang w:val="en-GB"/>
        </w:rPr>
      </w:pPr>
    </w:p>
    <w:p w14:paraId="2CC98166" w14:textId="77777777" w:rsidR="00107CA3" w:rsidRDefault="00107CA3">
      <w:pPr>
        <w:pStyle w:val="Bodytext"/>
        <w:rPr>
          <w:rFonts w:ascii="Times New Roman" w:eastAsia="Arial Unicode MS" w:hAnsi="Times New Roman" w:cs="Times New Roman"/>
          <w:color w:val="auto"/>
          <w:lang w:val="en-GB"/>
        </w:rPr>
      </w:pPr>
    </w:p>
    <w:p w14:paraId="4975E90A" w14:textId="77777777" w:rsidR="00107CA3" w:rsidRDefault="00107CA3">
      <w:pPr>
        <w:pStyle w:val="Bodytext"/>
        <w:rPr>
          <w:rFonts w:ascii="Times New Roman" w:eastAsia="Arial Unicode MS" w:hAnsi="Times New Roman" w:cs="Times New Roman"/>
          <w:color w:val="auto"/>
          <w:lang w:val="en-GB"/>
        </w:rPr>
      </w:pPr>
    </w:p>
    <w:p w14:paraId="4B7A0D4F" w14:textId="77777777" w:rsidR="00272F08" w:rsidRDefault="00272F08">
      <w:pPr>
        <w:pStyle w:val="Rubric"/>
        <w:ind w:left="720" w:hanging="720"/>
        <w:rPr>
          <w:rFonts w:ascii="Times New Roman" w:hAnsi="Times New Roman" w:cs="Times New Roman"/>
          <w:b w:val="0"/>
          <w:bCs w:val="0"/>
          <w:color w:val="auto"/>
          <w:lang/>
        </w:rPr>
      </w:pPr>
      <w:r>
        <w:lastRenderedPageBreak/>
        <w:t xml:space="preserve">3 </w:t>
      </w:r>
      <w:r>
        <w:tab/>
        <w:t xml:space="preserve">Each of the sentences contains a direct object pronoun. Decide which noun from the box below </w:t>
      </w:r>
      <w:r w:rsidR="00B26394">
        <w:t>could be used instead of the pronoun</w:t>
      </w:r>
      <w:r>
        <w:t>. There may b</w:t>
      </w:r>
      <w:r w:rsidR="007C664B">
        <w:t>e more than one possible answer.</w:t>
      </w:r>
    </w:p>
    <w:tbl>
      <w:tblPr>
        <w:tblW w:w="0" w:type="auto"/>
        <w:tblInd w:w="828" w:type="dxa"/>
        <w:shd w:val="clear" w:color="auto" w:fill="D0DDEF"/>
        <w:tblLayout w:type="fixed"/>
        <w:tblLook w:val="0000" w:firstRow="0" w:lastRow="0" w:firstColumn="0" w:lastColumn="0" w:noHBand="0" w:noVBand="0"/>
      </w:tblPr>
      <w:tblGrid>
        <w:gridCol w:w="7555"/>
      </w:tblGrid>
      <w:tr w:rsidR="00272F08" w14:paraId="5C19231B" w14:textId="77777777">
        <w:trPr>
          <w:cantSplit/>
          <w:trHeight w:val="1624"/>
        </w:trPr>
        <w:tc>
          <w:tcPr>
            <w:tcW w:w="7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6006" w14:textId="77777777" w:rsidR="00272F08" w:rsidRPr="007C664B" w:rsidRDefault="00272F08">
            <w:pPr>
              <w:pStyle w:val="Body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7C664B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                          </w:t>
            </w:r>
            <w:r w:rsidRPr="007C664B">
              <w:rPr>
                <w:rFonts w:ascii="Arial" w:hAnsi="Arial"/>
                <w:sz w:val="20"/>
                <w:szCs w:val="20"/>
                <w:lang w:val="de-DE"/>
              </w:rPr>
              <w:t>das Buch</w:t>
            </w:r>
          </w:p>
          <w:p w14:paraId="2D39953B" w14:textId="77777777" w:rsidR="00272F08" w:rsidRPr="007C664B" w:rsidRDefault="00272F08">
            <w:pPr>
              <w:pStyle w:val="Body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7C664B">
              <w:rPr>
                <w:rFonts w:ascii="Arial" w:hAnsi="Arial"/>
                <w:sz w:val="20"/>
                <w:szCs w:val="20"/>
                <w:lang w:val="de-DE"/>
              </w:rPr>
              <w:t>die Kinder</w:t>
            </w:r>
          </w:p>
          <w:p w14:paraId="151EC41D" w14:textId="77777777" w:rsidR="00272F08" w:rsidRPr="007C664B" w:rsidRDefault="00272F08">
            <w:pPr>
              <w:pStyle w:val="Body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7C664B">
              <w:rPr>
                <w:rFonts w:ascii="Arial" w:hAnsi="Arial"/>
                <w:sz w:val="20"/>
                <w:szCs w:val="20"/>
                <w:lang w:val="de-DE"/>
              </w:rPr>
              <w:t xml:space="preserve">                                         Frau Henning     </w:t>
            </w:r>
            <w:r w:rsidR="00B40132">
              <w:rPr>
                <w:rFonts w:ascii="Arial" w:hAnsi="Arial"/>
                <w:sz w:val="20"/>
                <w:szCs w:val="20"/>
                <w:lang w:val="de-DE"/>
              </w:rPr>
              <w:t xml:space="preserve">                     Justin Bieber</w:t>
            </w:r>
            <w:r w:rsidRPr="007C664B">
              <w:rPr>
                <w:rFonts w:ascii="Arial" w:hAnsi="Arial"/>
                <w:sz w:val="20"/>
                <w:szCs w:val="20"/>
                <w:lang w:val="de-DE"/>
              </w:rPr>
              <w:t xml:space="preserve">           </w:t>
            </w:r>
          </w:p>
          <w:p w14:paraId="5856518B" w14:textId="77777777" w:rsidR="00272F08" w:rsidRPr="007C664B" w:rsidRDefault="00272F08">
            <w:pPr>
              <w:pStyle w:val="Body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7C664B">
              <w:rPr>
                <w:rFonts w:ascii="Arial" w:hAnsi="Arial"/>
                <w:sz w:val="20"/>
                <w:szCs w:val="20"/>
                <w:lang w:val="de-DE"/>
              </w:rPr>
              <w:t xml:space="preserve">  </w:t>
            </w:r>
          </w:p>
          <w:p w14:paraId="02832681" w14:textId="77777777" w:rsidR="00272F08" w:rsidRPr="00EF05C5" w:rsidRDefault="00272F08">
            <w:pPr>
              <w:pStyle w:val="Body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C664B">
              <w:rPr>
                <w:rFonts w:ascii="Arial" w:hAnsi="Arial"/>
                <w:sz w:val="20"/>
                <w:szCs w:val="20"/>
                <w:lang w:val="de-DE"/>
              </w:rPr>
              <w:t xml:space="preserve">        </w:t>
            </w:r>
            <w:proofErr w:type="spellStart"/>
            <w:r w:rsidRPr="00EF05C5">
              <w:rPr>
                <w:rFonts w:ascii="Arial" w:hAnsi="Arial"/>
                <w:sz w:val="20"/>
                <w:szCs w:val="20"/>
                <w:lang w:val="en-US"/>
              </w:rPr>
              <w:t>meinen</w:t>
            </w:r>
            <w:proofErr w:type="spellEnd"/>
            <w:r w:rsidRPr="00EF05C5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F05C5">
              <w:rPr>
                <w:rFonts w:ascii="Arial" w:hAnsi="Arial"/>
                <w:sz w:val="20"/>
                <w:szCs w:val="20"/>
                <w:lang w:val="en-US"/>
              </w:rPr>
              <w:t>besten</w:t>
            </w:r>
            <w:proofErr w:type="spellEnd"/>
            <w:r w:rsidRPr="00EF05C5">
              <w:rPr>
                <w:rFonts w:ascii="Arial" w:hAnsi="Arial"/>
                <w:sz w:val="20"/>
                <w:szCs w:val="20"/>
                <w:lang w:val="en-US"/>
              </w:rPr>
              <w:t xml:space="preserve"> Freund                       das </w:t>
            </w:r>
            <w:proofErr w:type="spellStart"/>
            <w:r w:rsidRPr="00EF05C5">
              <w:rPr>
                <w:rFonts w:ascii="Arial" w:hAnsi="Arial"/>
                <w:sz w:val="20"/>
                <w:szCs w:val="20"/>
                <w:lang w:val="en-US"/>
              </w:rPr>
              <w:t>Theaterstück</w:t>
            </w:r>
            <w:proofErr w:type="spellEnd"/>
          </w:p>
          <w:p w14:paraId="7C68D0A4" w14:textId="77777777" w:rsidR="00272F08" w:rsidRDefault="00272F08">
            <w:pPr>
              <w:pStyle w:val="Body"/>
              <w:spacing w:after="0" w:line="240" w:lineRule="auto"/>
            </w:pPr>
            <w:r>
              <w:rPr>
                <w:rFonts w:ascii="Arial" w:hAnsi="Arial"/>
                <w:lang w:val="en-US"/>
              </w:rPr>
              <w:t xml:space="preserve">                 </w:t>
            </w:r>
          </w:p>
        </w:tc>
      </w:tr>
    </w:tbl>
    <w:p w14:paraId="4B64B992" w14:textId="77777777" w:rsidR="00272F08" w:rsidRDefault="00272F08">
      <w:pPr>
        <w:pStyle w:val="Rubric"/>
        <w:ind w:left="720" w:hanging="720"/>
        <w:rPr>
          <w:rFonts w:ascii="Times New Roman" w:hAnsi="Times New Roman" w:cs="Times New Roman"/>
          <w:b w:val="0"/>
          <w:bCs w:val="0"/>
          <w:color w:val="auto"/>
          <w:lang/>
        </w:rPr>
      </w:pPr>
    </w:p>
    <w:p w14:paraId="722FEC0E" w14:textId="77777777" w:rsidR="00272F08" w:rsidRDefault="00272F08">
      <w:pPr>
        <w:pStyle w:val="heading4"/>
        <w:keepNext w:val="0"/>
        <w:keepLines w:val="0"/>
        <w:spacing w:before="0" w:after="160"/>
        <w:outlineLvl w:val="9"/>
      </w:pPr>
    </w:p>
    <w:p w14:paraId="337FC302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sehe </w:t>
      </w:r>
      <w:r w:rsidRPr="007C664B">
        <w:rPr>
          <w:rFonts w:ascii="Arial" w:hAnsi="Arial"/>
          <w:i w:val="0"/>
          <w:iCs w:val="0"/>
          <w:color w:val="000000"/>
          <w:sz w:val="20"/>
          <w:szCs w:val="20"/>
          <w:u w:color="000000"/>
          <w:lang w:val="de-DE"/>
        </w:rPr>
        <w:t>ihn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jedes Wochenende.</w:t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_____________________________</w:t>
      </w:r>
    </w:p>
    <w:p w14:paraId="4768E92F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proofErr w:type="spellStart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Kennst</w:t>
      </w:r>
      <w:proofErr w:type="spellEnd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 xml:space="preserve"> du </w:t>
      </w:r>
      <w:proofErr w:type="spellStart"/>
      <w:r w:rsidRPr="00EF05C5">
        <w:rPr>
          <w:rFonts w:ascii="Arial" w:hAnsi="Arial"/>
          <w:i w:val="0"/>
          <w:iCs w:val="0"/>
          <w:color w:val="000000"/>
          <w:sz w:val="20"/>
          <w:szCs w:val="20"/>
          <w:u w:color="000000"/>
        </w:rPr>
        <w:t>sie</w:t>
      </w:r>
      <w:proofErr w:type="spellEnd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?</w:t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  <w:t>_____________________________</w:t>
      </w:r>
    </w:p>
    <w:p w14:paraId="1EC69887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Wir haben </w:t>
      </w:r>
      <w:r w:rsidRPr="007C664B">
        <w:rPr>
          <w:rFonts w:ascii="Arial" w:hAnsi="Arial"/>
          <w:i w:val="0"/>
          <w:iCs w:val="0"/>
          <w:color w:val="000000"/>
          <w:sz w:val="20"/>
          <w:szCs w:val="20"/>
          <w:u w:color="000000"/>
          <w:lang w:val="de-DE"/>
        </w:rPr>
        <w:t>es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gestern gesehen.</w:t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_____________________________</w:t>
      </w:r>
    </w:p>
    <w:p w14:paraId="43D62E76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kann </w:t>
      </w:r>
      <w:r w:rsidRPr="007C664B">
        <w:rPr>
          <w:rFonts w:ascii="Arial" w:hAnsi="Arial"/>
          <w:i w:val="0"/>
          <w:iCs w:val="0"/>
          <w:color w:val="000000"/>
          <w:sz w:val="20"/>
          <w:szCs w:val="20"/>
          <w:u w:color="000000"/>
          <w:lang w:val="de-DE"/>
        </w:rPr>
        <w:t>sie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nicht leiden.</w:t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_____________________________</w:t>
      </w:r>
    </w:p>
    <w:p w14:paraId="0AC14049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Ich will </w:t>
      </w:r>
      <w:r w:rsidRPr="007C664B">
        <w:rPr>
          <w:rFonts w:ascii="Arial" w:hAnsi="Arial"/>
          <w:i w:val="0"/>
          <w:iCs w:val="0"/>
          <w:color w:val="000000"/>
          <w:sz w:val="20"/>
          <w:szCs w:val="20"/>
          <w:u w:color="000000"/>
          <w:lang w:val="de-DE"/>
        </w:rPr>
        <w:t>es</w:t>
      </w:r>
      <w:r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 xml:space="preserve"> morgen kaufen.</w:t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 w:rsidRPr="007C664B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  <w:lang w:val="de-DE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_____________________________</w:t>
      </w:r>
    </w:p>
    <w:p w14:paraId="32CBD4B6" w14:textId="77777777" w:rsidR="00272F08" w:rsidRPr="00EF05C5" w:rsidRDefault="00272F08" w:rsidP="00EF05C5">
      <w:pPr>
        <w:pStyle w:val="heading4"/>
        <w:keepNext w:val="0"/>
        <w:keepLines w:val="0"/>
        <w:numPr>
          <w:ilvl w:val="0"/>
          <w:numId w:val="9"/>
        </w:numPr>
        <w:spacing w:before="0" w:after="160"/>
        <w:outlineLvl w:val="9"/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</w:pPr>
      <w:proofErr w:type="spellStart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Magst</w:t>
      </w:r>
      <w:proofErr w:type="spellEnd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 xml:space="preserve"> du </w:t>
      </w:r>
      <w:proofErr w:type="spellStart"/>
      <w:r w:rsidRPr="00EF05C5">
        <w:rPr>
          <w:rFonts w:ascii="Arial" w:hAnsi="Arial"/>
          <w:bCs w:val="0"/>
          <w:i w:val="0"/>
          <w:iCs w:val="0"/>
          <w:color w:val="000000"/>
          <w:sz w:val="20"/>
          <w:szCs w:val="20"/>
          <w:u w:color="000000"/>
        </w:rPr>
        <w:t>ihn</w:t>
      </w:r>
      <w:proofErr w:type="spellEnd"/>
      <w:r w:rsidRPr="00EF05C5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>?</w:t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</w:r>
      <w:r w:rsidR="00107CA3">
        <w:rPr>
          <w:rFonts w:ascii="Arial" w:hAnsi="Arial"/>
          <w:b w:val="0"/>
          <w:bCs w:val="0"/>
          <w:i w:val="0"/>
          <w:iCs w:val="0"/>
          <w:color w:val="000000"/>
          <w:sz w:val="20"/>
          <w:szCs w:val="20"/>
          <w:u w:color="000000"/>
        </w:rPr>
        <w:tab/>
        <w:t>_____________________________</w:t>
      </w:r>
    </w:p>
    <w:sectPr w:rsidR="00272F08" w:rsidRPr="00EF05C5">
      <w:headerReference w:type="default" r:id="rId7"/>
      <w:pgSz w:w="11900" w:h="16840"/>
      <w:pgMar w:top="3232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CE0C" w14:textId="77777777" w:rsidR="0040330C" w:rsidRDefault="0040330C">
      <w:r>
        <w:separator/>
      </w:r>
    </w:p>
  </w:endnote>
  <w:endnote w:type="continuationSeparator" w:id="0">
    <w:p w14:paraId="1BDB7080" w14:textId="77777777" w:rsidR="0040330C" w:rsidRDefault="0040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D5CA3" w14:textId="77777777" w:rsidR="0040330C" w:rsidRDefault="0040330C">
      <w:r>
        <w:separator/>
      </w:r>
    </w:p>
  </w:footnote>
  <w:footnote w:type="continuationSeparator" w:id="0">
    <w:p w14:paraId="2344310A" w14:textId="77777777" w:rsidR="0040330C" w:rsidRDefault="0040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75802" w14:textId="54B57DDE" w:rsidR="00272F08" w:rsidRDefault="00A33494">
    <w:pPr>
      <w:pStyle w:val="Body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3D2DE1EE" wp14:editId="2086213A">
              <wp:simplePos x="0" y="0"/>
              <wp:positionH relativeFrom="page">
                <wp:posOffset>1797685</wp:posOffset>
              </wp:positionH>
              <wp:positionV relativeFrom="page">
                <wp:posOffset>1424940</wp:posOffset>
              </wp:positionV>
              <wp:extent cx="5371465" cy="489585"/>
              <wp:effectExtent l="0" t="0" r="3175" b="0"/>
              <wp:wrapNone/>
              <wp:docPr id="145657466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371465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9DD5364" w14:textId="77777777" w:rsidR="00272F08" w:rsidRDefault="00A62523">
                          <w:pPr>
                            <w:pStyle w:val="Header-Worksheettitle"/>
                            <w:rPr>
                              <w:rFonts w:ascii="Times New Roman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 w:rsidRPr="00A62523">
                            <w:t>2.1F Bist du Facebook-Fan?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2DE1EE" id="Rectangle 5" o:spid="_x0000_s1030" style="position:absolute;margin-left:141.55pt;margin-top:112.2pt;width:422.95pt;height:38.55pt;z-index:-251657216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" filled="f" stroked="f" strokeweight="1pt">
              <v:stroke miterlimit="4"/>
              <v:path arrowok="t"/>
              <v:textbox inset=",7.2pt,,7.2pt">
                <w:txbxContent>
                  <w:p w14:paraId="79DD5364" w14:textId="77777777" w:rsidR="00272F08" w:rsidRDefault="00A62523">
                    <w:pPr>
                      <w:pStyle w:val="Header-Worksheettitle"/>
                      <w:rPr>
                        <w:rFonts w:ascii="Times New Roman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 w:rsidRPr="00A62523">
                      <w:t>2.1F Bist du Facebook-Fan?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w:drawing>
        <wp:anchor distT="152400" distB="152400" distL="152400" distR="152400" simplePos="0" relativeHeight="251655168" behindDoc="1" locked="0" layoutInCell="1" allowOverlap="1" wp14:anchorId="2441481F" wp14:editId="5C98B496">
          <wp:simplePos x="0" y="0"/>
          <wp:positionH relativeFrom="page">
            <wp:posOffset>-31115</wp:posOffset>
          </wp:positionH>
          <wp:positionV relativeFrom="page">
            <wp:posOffset>-4445</wp:posOffset>
          </wp:positionV>
          <wp:extent cx="7635240" cy="107975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5240" cy="107975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6192" behindDoc="1" locked="0" layoutInCell="1" allowOverlap="1" wp14:anchorId="77788CDF" wp14:editId="3EAC1DE2">
              <wp:simplePos x="0" y="0"/>
              <wp:positionH relativeFrom="page">
                <wp:posOffset>5568950</wp:posOffset>
              </wp:positionH>
              <wp:positionV relativeFrom="page">
                <wp:posOffset>423545</wp:posOffset>
              </wp:positionV>
              <wp:extent cx="1600200" cy="469265"/>
              <wp:effectExtent l="0" t="4445" r="3175" b="2540"/>
              <wp:wrapNone/>
              <wp:docPr id="127825806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60020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44F8C5" w14:textId="77777777" w:rsidR="00272F08" w:rsidRDefault="00272F08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40"/>
                              <w:szCs w:val="40"/>
                              <w:u w:color="FFFFFF"/>
                              <w:lang w:val="de-DE"/>
                            </w:rPr>
                            <w:t>Unit 2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788CDF" id="Rectangle 2" o:spid="_x0000_s1031" style="position:absolute;margin-left:438.5pt;margin-top:33.35pt;width:126pt;height:36.95pt;z-index:-2516602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" filled="f" stroked="f" strokeweight="1pt">
              <v:stroke miterlimit="4"/>
              <v:path arrowok="t"/>
              <v:textbox inset=",7.2pt,,7.2pt">
                <w:txbxContent>
                  <w:p w14:paraId="1F44F8C5" w14:textId="77777777" w:rsidR="00272F08" w:rsidRDefault="00272F08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rPr>
                        <w:rFonts w:ascii="Arial" w:hAnsi="Arial"/>
                        <w:color w:val="FFFFFF"/>
                        <w:sz w:val="40"/>
                        <w:szCs w:val="40"/>
                        <w:u w:color="FFFFFF"/>
                        <w:lang w:val="de-DE"/>
                      </w:rPr>
                      <w:t>Unit 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7216" behindDoc="1" locked="0" layoutInCell="1" allowOverlap="1" wp14:anchorId="66C14F61" wp14:editId="3AAE6BB7">
              <wp:simplePos x="0" y="0"/>
              <wp:positionH relativeFrom="page">
                <wp:posOffset>425450</wp:posOffset>
              </wp:positionH>
              <wp:positionV relativeFrom="page">
                <wp:posOffset>938530</wp:posOffset>
              </wp:positionV>
              <wp:extent cx="6743700" cy="469265"/>
              <wp:effectExtent l="0" t="0" r="3175" b="1905"/>
              <wp:wrapNone/>
              <wp:docPr id="16900405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4370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FC4C69" w14:textId="77777777" w:rsidR="00272F08" w:rsidRDefault="00272F08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40"/>
                              <w:szCs w:val="40"/>
                              <w:u w:color="808080"/>
                              <w:lang w:val="en-US"/>
                            </w:rPr>
                            <w:t>Technology in everyday life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C14F61" id="_x0000_s1032" style="position:absolute;margin-left:33.5pt;margin-top:73.9pt;width:531pt;height:36.95pt;z-index:-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" filled="f" stroked="f" strokeweight="1pt">
              <v:stroke miterlimit="4"/>
              <v:path arrowok="t"/>
              <v:textbox inset=",7.2pt,,7.2pt">
                <w:txbxContent>
                  <w:p w14:paraId="42FC4C69" w14:textId="77777777" w:rsidR="00272F08" w:rsidRDefault="00272F08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rPr>
                        <w:rFonts w:ascii="Arial" w:hAnsi="Arial"/>
                        <w:color w:val="808080"/>
                        <w:sz w:val="40"/>
                        <w:szCs w:val="40"/>
                        <w:u w:color="808080"/>
                        <w:lang w:val="en-US"/>
                      </w:rPr>
                      <w:t>Technology in everyday life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0F2C8F" wp14:editId="44DFF192">
              <wp:simplePos x="0" y="0"/>
              <wp:positionH relativeFrom="page">
                <wp:posOffset>501650</wp:posOffset>
              </wp:positionH>
              <wp:positionV relativeFrom="page">
                <wp:posOffset>1433830</wp:posOffset>
              </wp:positionV>
              <wp:extent cx="1181100" cy="407670"/>
              <wp:effectExtent l="0" t="0" r="3175" b="0"/>
              <wp:wrapNone/>
              <wp:docPr id="107749554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110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64B105" w14:textId="77777777" w:rsidR="00272F08" w:rsidRDefault="00272F08">
                          <w:pPr>
                            <w:pStyle w:val="Header-tab"/>
                            <w:rPr>
                              <w:rFonts w:ascii="Times New Roman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t>Gramma</w:t>
                          </w:r>
                          <w:r w:rsidR="00273062">
                            <w:t>tik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0F2C8F" id="_x0000_s1033" style="position:absolute;margin-left:39.5pt;margin-top:112.9pt;width:93pt;height:32.1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" filled="f" stroked="f" strokeweight="1pt">
              <v:stroke miterlimit="4"/>
              <v:path arrowok="t"/>
              <v:textbox inset=",7.2pt,,7.2pt">
                <w:txbxContent>
                  <w:p w14:paraId="4464B105" w14:textId="77777777" w:rsidR="00272F08" w:rsidRDefault="00272F08">
                    <w:pPr>
                      <w:pStyle w:val="Header-tab"/>
                      <w:rPr>
                        <w:rFonts w:ascii="Times New Roman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t>Gramma</w:t>
                    </w:r>
                    <w:r w:rsidR="00273062">
                      <w:t>tik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5E2D2823" wp14:editId="15FFDEEA">
              <wp:simplePos x="0" y="0"/>
              <wp:positionH relativeFrom="page">
                <wp:posOffset>5480050</wp:posOffset>
              </wp:positionH>
              <wp:positionV relativeFrom="page">
                <wp:posOffset>10115550</wp:posOffset>
              </wp:positionV>
              <wp:extent cx="1828800" cy="342900"/>
              <wp:effectExtent l="3175" t="0" r="0" b="0"/>
              <wp:wrapNone/>
              <wp:docPr id="91474024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88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D0C07E" w14:textId="77777777" w:rsidR="00272F08" w:rsidRDefault="00272F08">
                          <w:pPr>
                            <w:pStyle w:val="Body"/>
                            <w:jc w:val="right"/>
                            <w:rPr>
                              <w:rFonts w:ascii="Times New Roman" w:eastAsia="Arial Unicode MS" w:hAnsi="Times New Roman" w:cs="Times New Roman"/>
                              <w:color w:val="auto"/>
                              <w:sz w:val="20"/>
                              <w:szCs w:val="20"/>
                              <w:lang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da-DK"/>
                            </w:rPr>
                            <w:t xml:space="preserve">Page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B0213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n-US"/>
                            </w:rPr>
                            <w:t xml:space="preserve"> of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B0213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2D2823" id="Rectangle 6" o:spid="_x0000_s1034" style="position:absolute;margin-left:431.5pt;margin-top:796.5pt;width:2in;height:27pt;z-index:-25165619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" filled="f" stroked="f" strokeweight="1pt">
              <v:stroke miterlimit="4"/>
              <v:path arrowok="t"/>
              <v:textbox inset=",7.2pt,,7.2pt">
                <w:txbxContent>
                  <w:p w14:paraId="0AD0C07E" w14:textId="77777777" w:rsidR="00272F08" w:rsidRDefault="00272F08">
                    <w:pPr>
                      <w:pStyle w:val="Body"/>
                      <w:jc w:val="right"/>
                      <w:rPr>
                        <w:rFonts w:ascii="Times New Roman" w:eastAsia="Arial Unicode MS" w:hAnsi="Times New Roman" w:cs="Times New Roman"/>
                        <w:color w:val="auto"/>
                        <w:sz w:val="20"/>
                        <w:szCs w:val="20"/>
                        <w:lang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da-DK"/>
                      </w:rPr>
                      <w:t xml:space="preserve">Page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DB0213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Fonts w:ascii="Arial" w:hAnsi="Arial"/>
                        <w:sz w:val="16"/>
                        <w:szCs w:val="16"/>
                        <w:lang w:val="en-US"/>
                      </w:rPr>
                      <w:t xml:space="preserve"> of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NUMPAGES </w:instrTex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DB0213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894EE873"/>
    <w:numStyleLink w:val="ImportedStyle9"/>
  </w:abstractNum>
  <w:abstractNum w:abstractNumId="1" w15:restartNumberingAfterBreak="0">
    <w:nsid w:val="00000001"/>
    <w:multiLevelType w:val="hybridMultilevel"/>
    <w:tmpl w:val="894EE873"/>
    <w:numStyleLink w:val="ImportedStyle9"/>
  </w:abstractNum>
  <w:abstractNum w:abstractNumId="2" w15:restartNumberingAfterBreak="0">
    <w:nsid w:val="00000002"/>
    <w:multiLevelType w:val="hybridMultilevel"/>
    <w:tmpl w:val="894EE875"/>
    <w:numStyleLink w:val="ImportedStyle11"/>
  </w:abstractNum>
  <w:abstractNum w:abstractNumId="3" w15:restartNumberingAfterBreak="0">
    <w:nsid w:val="00000003"/>
    <w:multiLevelType w:val="hybridMultilevel"/>
    <w:tmpl w:val="894EE875"/>
    <w:numStyleLink w:val="ImportedStyle11"/>
  </w:abstractNum>
  <w:abstractNum w:abstractNumId="4" w15:restartNumberingAfterBreak="0">
    <w:nsid w:val="00000004"/>
    <w:multiLevelType w:val="hybridMultilevel"/>
    <w:tmpl w:val="894EE877"/>
    <w:numStyleLink w:val="ImportedStyle13"/>
  </w:abstractNum>
  <w:abstractNum w:abstractNumId="5" w15:restartNumberingAfterBreak="0">
    <w:nsid w:val="00000005"/>
    <w:multiLevelType w:val="hybridMultilevel"/>
    <w:tmpl w:val="894EE877"/>
    <w:numStyleLink w:val="ImportedStyle13"/>
  </w:abstractNum>
  <w:abstractNum w:abstractNumId="6" w15:restartNumberingAfterBreak="0">
    <w:nsid w:val="25F848D7"/>
    <w:multiLevelType w:val="hybridMultilevel"/>
    <w:tmpl w:val="A4AC0B84"/>
    <w:lvl w:ilvl="0" w:tplc="6B889A1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EE61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A82973A">
      <w:start w:val="1"/>
      <w:numFmt w:val="lowerRoman"/>
      <w:lvlText w:val="%3."/>
      <w:lvlJc w:val="left"/>
      <w:pPr>
        <w:tabs>
          <w:tab w:val="num" w:pos="2160"/>
        </w:tabs>
        <w:ind w:left="216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0CA8F5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9168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8EEDA88">
      <w:start w:val="1"/>
      <w:numFmt w:val="lowerRoman"/>
      <w:lvlText w:val="%6."/>
      <w:lvlJc w:val="left"/>
      <w:pPr>
        <w:tabs>
          <w:tab w:val="num" w:pos="4320"/>
        </w:tabs>
        <w:ind w:left="432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50ED4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687277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06676C4">
      <w:start w:val="1"/>
      <w:numFmt w:val="lowerRoman"/>
      <w:lvlText w:val="%9."/>
      <w:lvlJc w:val="left"/>
      <w:pPr>
        <w:tabs>
          <w:tab w:val="num" w:pos="6480"/>
        </w:tabs>
        <w:ind w:left="648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29F301FF"/>
    <w:multiLevelType w:val="hybridMultilevel"/>
    <w:tmpl w:val="02E2FBF2"/>
    <w:lvl w:ilvl="0" w:tplc="6B889A1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6C0B3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7B0B93A">
      <w:start w:val="1"/>
      <w:numFmt w:val="lowerRoman"/>
      <w:lvlText w:val="%3."/>
      <w:lvlJc w:val="left"/>
      <w:pPr>
        <w:tabs>
          <w:tab w:val="num" w:pos="2160"/>
        </w:tabs>
        <w:ind w:left="216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89F4E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BCAC0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AD088166">
      <w:start w:val="1"/>
      <w:numFmt w:val="lowerRoman"/>
      <w:lvlText w:val="%6."/>
      <w:lvlJc w:val="left"/>
      <w:pPr>
        <w:tabs>
          <w:tab w:val="num" w:pos="4320"/>
        </w:tabs>
        <w:ind w:left="432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7D07A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56864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F5654A0">
      <w:start w:val="1"/>
      <w:numFmt w:val="lowerRoman"/>
      <w:lvlText w:val="%9."/>
      <w:lvlJc w:val="left"/>
      <w:pPr>
        <w:tabs>
          <w:tab w:val="num" w:pos="6480"/>
        </w:tabs>
        <w:ind w:left="648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8" w15:restartNumberingAfterBreak="0">
    <w:nsid w:val="7E350B60"/>
    <w:multiLevelType w:val="hybridMultilevel"/>
    <w:tmpl w:val="E2B6239A"/>
    <w:lvl w:ilvl="0" w:tplc="6B889A1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17E0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4A29574">
      <w:start w:val="1"/>
      <w:numFmt w:val="lowerRoman"/>
      <w:lvlText w:val="%3."/>
      <w:lvlJc w:val="left"/>
      <w:pPr>
        <w:tabs>
          <w:tab w:val="num" w:pos="2160"/>
        </w:tabs>
        <w:ind w:left="216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309AF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79A76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63094DE">
      <w:start w:val="1"/>
      <w:numFmt w:val="lowerRoman"/>
      <w:lvlText w:val="%6."/>
      <w:lvlJc w:val="left"/>
      <w:pPr>
        <w:tabs>
          <w:tab w:val="num" w:pos="4320"/>
        </w:tabs>
        <w:ind w:left="432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7A06B7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3F2AA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0DDAB748">
      <w:start w:val="1"/>
      <w:numFmt w:val="lowerRoman"/>
      <w:lvlText w:val="%9."/>
      <w:lvlJc w:val="left"/>
      <w:pPr>
        <w:tabs>
          <w:tab w:val="num" w:pos="6480"/>
        </w:tabs>
        <w:ind w:left="6480" w:hanging="276"/>
      </w:pPr>
      <w:rPr>
        <w:rFonts w:hAnsi="Arial Unicode MS" w:hint="default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 w16cid:durableId="1048994005">
    <w:abstractNumId w:val="1"/>
  </w:num>
  <w:num w:numId="2" w16cid:durableId="494881042">
    <w:abstractNumId w:val="0"/>
  </w:num>
  <w:num w:numId="3" w16cid:durableId="1921284548">
    <w:abstractNumId w:val="3"/>
  </w:num>
  <w:num w:numId="4" w16cid:durableId="789982291">
    <w:abstractNumId w:val="2"/>
  </w:num>
  <w:num w:numId="5" w16cid:durableId="836110951">
    <w:abstractNumId w:val="5"/>
  </w:num>
  <w:num w:numId="6" w16cid:durableId="1214345157">
    <w:abstractNumId w:val="4"/>
  </w:num>
  <w:num w:numId="7" w16cid:durableId="374626613">
    <w:abstractNumId w:val="7"/>
  </w:num>
  <w:num w:numId="8" w16cid:durableId="398795771">
    <w:abstractNumId w:val="8"/>
  </w:num>
  <w:num w:numId="9" w16cid:durableId="2781000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hideGrammaticalErrors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3074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BED"/>
    <w:rsid w:val="00107CA3"/>
    <w:rsid w:val="001118E8"/>
    <w:rsid w:val="001F76A8"/>
    <w:rsid w:val="00223DE8"/>
    <w:rsid w:val="00272F08"/>
    <w:rsid w:val="00273062"/>
    <w:rsid w:val="0040330C"/>
    <w:rsid w:val="00583D20"/>
    <w:rsid w:val="005C0AD0"/>
    <w:rsid w:val="0065585D"/>
    <w:rsid w:val="0068748E"/>
    <w:rsid w:val="006C472E"/>
    <w:rsid w:val="00707BED"/>
    <w:rsid w:val="007A0645"/>
    <w:rsid w:val="007B0D82"/>
    <w:rsid w:val="007C664B"/>
    <w:rsid w:val="007D3765"/>
    <w:rsid w:val="0084213B"/>
    <w:rsid w:val="00863DAC"/>
    <w:rsid w:val="00885400"/>
    <w:rsid w:val="00901119"/>
    <w:rsid w:val="00950D1E"/>
    <w:rsid w:val="00A33494"/>
    <w:rsid w:val="00A62523"/>
    <w:rsid w:val="00AA2C20"/>
    <w:rsid w:val="00B26394"/>
    <w:rsid w:val="00B40132"/>
    <w:rsid w:val="00B83594"/>
    <w:rsid w:val="00BB65F0"/>
    <w:rsid w:val="00BC2142"/>
    <w:rsid w:val="00BD34B1"/>
    <w:rsid w:val="00C06D5F"/>
    <w:rsid w:val="00C428A8"/>
    <w:rsid w:val="00DB0213"/>
    <w:rsid w:val="00E001BD"/>
    <w:rsid w:val="00E307F6"/>
    <w:rsid w:val="00EA5730"/>
    <w:rsid w:val="00EF05C5"/>
    <w:rsid w:val="00EF0750"/>
    <w:rsid w:val="00F3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  <o:shapelayout v:ext="edit">
      <o:idmap v:ext="edit" data="1"/>
    </o:shapelayout>
  </w:shapeDefaults>
  <w:doNotEmbedSmartTags/>
  <w:decimalSymbol w:val="."/>
  <w:listSeparator w:val=","/>
  <w14:docId w14:val="2B81E1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pacing w:after="160" w:line="259" w:lineRule="auto"/>
    </w:pPr>
    <w:rPr>
      <w:rFonts w:ascii="Cambria" w:eastAsia="Cambria" w:hAnsi="Cambria" w:cs="Cambria"/>
      <w:color w:val="000000"/>
      <w:sz w:val="22"/>
      <w:szCs w:val="22"/>
      <w:u w:color="000000"/>
    </w:rPr>
  </w:style>
  <w:style w:type="paragraph" w:customStyle="1" w:styleId="Header-tab">
    <w:name w:val="Header - tab"/>
    <w:pPr>
      <w:spacing w:after="160" w:line="259" w:lineRule="auto"/>
    </w:pPr>
    <w:rPr>
      <w:rFonts w:ascii="Arial" w:eastAsia="Arial Unicode MS" w:hAnsi="Arial" w:cs="Arial Unicode MS"/>
      <w:color w:val="000000"/>
      <w:sz w:val="32"/>
      <w:szCs w:val="32"/>
      <w:u w:color="000000"/>
      <w:lang w:val="en-US"/>
    </w:rPr>
  </w:style>
  <w:style w:type="paragraph" w:customStyle="1" w:styleId="Header-Worksheettitle">
    <w:name w:val="Header - Worksheet title"/>
    <w:pPr>
      <w:spacing w:after="160" w:line="259" w:lineRule="auto"/>
    </w:pPr>
    <w:rPr>
      <w:rFonts w:ascii="Arial" w:eastAsia="Arial Unicode MS" w:hAnsi="Arial" w:cs="Arial Unicode MS"/>
      <w:color w:val="000000"/>
      <w:sz w:val="32"/>
      <w:szCs w:val="32"/>
      <w:u w:color="000000"/>
      <w:lang w:val="en-US"/>
    </w:rPr>
  </w:style>
  <w:style w:type="paragraph" w:customStyle="1" w:styleId="footer">
    <w:name w:val="footer"/>
    <w:pPr>
      <w:tabs>
        <w:tab w:val="center" w:pos="4320"/>
        <w:tab w:val="right" w:pos="8640"/>
      </w:tabs>
    </w:pPr>
    <w:rPr>
      <w:rFonts w:ascii="Cambria" w:eastAsia="Cambria" w:hAnsi="Cambria" w:cs="Cambria"/>
      <w:color w:val="000000"/>
      <w:sz w:val="22"/>
      <w:szCs w:val="22"/>
      <w:u w:color="000000"/>
      <w:lang w:val="en-US"/>
    </w:rPr>
  </w:style>
  <w:style w:type="paragraph" w:customStyle="1" w:styleId="Rubric">
    <w:name w:val="Rubric"/>
    <w:autoRedefine/>
    <w:pPr>
      <w:spacing w:after="120" w:line="259" w:lineRule="auto"/>
    </w:pPr>
    <w:rPr>
      <w:rFonts w:ascii="Arial" w:eastAsia="Arial Unicode MS" w:hAnsi="Arial" w:cs="Arial Unicode MS"/>
      <w:b/>
      <w:bCs/>
      <w:color w:val="1E9998"/>
      <w:u w:color="1E9998"/>
      <w:lang w:val="en-US"/>
    </w:rPr>
  </w:style>
  <w:style w:type="paragraph" w:customStyle="1" w:styleId="heading4">
    <w:name w:val="heading 4"/>
    <w:next w:val="Body"/>
    <w:pPr>
      <w:keepNext/>
      <w:keepLines/>
      <w:spacing w:before="200" w:line="259" w:lineRule="auto"/>
      <w:outlineLvl w:val="3"/>
    </w:pPr>
    <w:rPr>
      <w:rFonts w:ascii="Calibri" w:eastAsia="Calibri" w:hAnsi="Calibri" w:cs="Calibri"/>
      <w:b/>
      <w:bCs/>
      <w:i/>
      <w:iCs/>
      <w:color w:val="259788"/>
      <w:sz w:val="22"/>
      <w:szCs w:val="22"/>
      <w:u w:color="259788"/>
      <w:lang w:val="en-US"/>
    </w:rPr>
  </w:style>
  <w:style w:type="numbering" w:customStyle="1" w:styleId="ImportedStyle9">
    <w:name w:val="Imported Style 9"/>
    <w:pPr>
      <w:numPr>
        <w:numId w:val="1"/>
      </w:numPr>
    </w:pPr>
  </w:style>
  <w:style w:type="paragraph" w:customStyle="1" w:styleId="Grammarheading">
    <w:name w:val="Grammar heading"/>
    <w:pPr>
      <w:spacing w:after="120"/>
    </w:pPr>
    <w:rPr>
      <w:rFonts w:ascii="Arial" w:eastAsia="Arial" w:hAnsi="Arial" w:cs="Arial"/>
      <w:b/>
      <w:bCs/>
      <w:color w:val="548DD4"/>
      <w:sz w:val="24"/>
      <w:szCs w:val="24"/>
      <w:u w:color="548DD4"/>
      <w:lang w:val="en-US"/>
    </w:rPr>
  </w:style>
  <w:style w:type="paragraph" w:customStyle="1" w:styleId="Default">
    <w:name w:val="Default"/>
    <w:rPr>
      <w:rFonts w:ascii="Helvetica" w:eastAsia="Arial Unicode MS" w:hAnsi="Helvetica" w:cs="Arial Unicode MS"/>
      <w:color w:val="000000"/>
      <w:sz w:val="22"/>
      <w:szCs w:val="22"/>
      <w:lang w:val="en-US"/>
    </w:rPr>
  </w:style>
  <w:style w:type="paragraph" w:customStyle="1" w:styleId="Bodytext">
    <w:name w:val="Bodytext"/>
    <w:pPr>
      <w:spacing w:after="120" w:line="259" w:lineRule="auto"/>
    </w:pPr>
    <w:rPr>
      <w:rFonts w:ascii="Arial" w:eastAsia="Arial" w:hAnsi="Arial" w:cs="Arial"/>
      <w:color w:val="000000"/>
      <w:u w:color="000000"/>
      <w:lang w:val="en-US"/>
    </w:rPr>
  </w:style>
  <w:style w:type="numbering" w:customStyle="1" w:styleId="ImportedStyle11">
    <w:name w:val="Imported Style 11"/>
    <w:pPr>
      <w:numPr>
        <w:numId w:val="3"/>
      </w:numPr>
    </w:pPr>
  </w:style>
  <w:style w:type="numbering" w:customStyle="1" w:styleId="ImportedStyle13">
    <w:name w:val="Imported Style 13"/>
    <w:autoRedefine/>
    <w:pPr>
      <w:numPr>
        <w:numId w:val="5"/>
      </w:numPr>
    </w:pPr>
  </w:style>
  <w:style w:type="paragraph" w:styleId="BalloonText">
    <w:name w:val="Balloon Text"/>
    <w:basedOn w:val="Normal"/>
    <w:link w:val="BalloonTextChar"/>
    <w:locked/>
    <w:rsid w:val="00707B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07BED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locked/>
    <w:rsid w:val="00901119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01119"/>
    <w:rPr>
      <w:sz w:val="20"/>
      <w:szCs w:val="20"/>
    </w:rPr>
  </w:style>
  <w:style w:type="character" w:customStyle="1" w:styleId="CommentTextChar">
    <w:name w:val="Comment Text Char"/>
    <w:link w:val="CommentText"/>
    <w:rsid w:val="0090111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901119"/>
    <w:rPr>
      <w:b/>
      <w:bCs/>
    </w:rPr>
  </w:style>
  <w:style w:type="character" w:customStyle="1" w:styleId="CommentSubjectChar">
    <w:name w:val="Comment Subject Char"/>
    <w:link w:val="CommentSubject"/>
    <w:rsid w:val="00901119"/>
    <w:rPr>
      <w:b/>
      <w:bCs/>
      <w:lang w:val="en-US" w:eastAsia="en-US"/>
    </w:rPr>
  </w:style>
  <w:style w:type="paragraph" w:styleId="Header">
    <w:name w:val="header"/>
    <w:basedOn w:val="Normal"/>
    <w:link w:val="HeaderChar"/>
    <w:locked/>
    <w:rsid w:val="00B263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26394"/>
    <w:rPr>
      <w:sz w:val="24"/>
      <w:szCs w:val="24"/>
      <w:lang w:val="en-US" w:eastAsia="en-US"/>
    </w:rPr>
  </w:style>
  <w:style w:type="paragraph" w:styleId="Footer0">
    <w:name w:val="footer"/>
    <w:basedOn w:val="Normal"/>
    <w:link w:val="FooterChar"/>
    <w:locked/>
    <w:rsid w:val="00B263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0"/>
    <w:rsid w:val="00B26394"/>
    <w:rPr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10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pixelsPerInch w:val="72"/>
  <w:targetScreenSz w:val="544x37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3017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2025-07-02T10:45:00Z</dcterms:created>
  <dcterms:modified xsi:type="dcterms:W3CDTF">2025-07-02T10:45:00Z</dcterms:modified>
</cp:coreProperties>
</file>